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8EE2" w14:textId="6A5ADDC3" w:rsidR="005175B7" w:rsidRPr="005E7C62" w:rsidRDefault="005175B7" w:rsidP="005175B7">
      <w:pPr>
        <w:tabs>
          <w:tab w:val="left" w:pos="5445"/>
        </w:tabs>
        <w:spacing w:after="0" w:line="240" w:lineRule="auto"/>
        <w:jc w:val="right"/>
        <w:rPr>
          <w:rFonts w:ascii="Arial" w:eastAsia="Times New Roman" w:hAnsi="Arial" w:cs="Arial"/>
          <w:i/>
          <w:iCs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 xml:space="preserve">Załącznik Nr </w:t>
      </w:r>
      <w:r w:rsidR="003E3D13">
        <w:rPr>
          <w:rFonts w:ascii="Arial" w:eastAsia="Times New Roman" w:hAnsi="Arial" w:cs="Arial"/>
          <w:i/>
          <w:iCs/>
          <w:lang w:eastAsia="pl-PL"/>
        </w:rPr>
        <w:t>2</w:t>
      </w:r>
      <w:r w:rsidRPr="005E7C62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5105BAE1" w14:textId="25C59B93" w:rsidR="00077FE9" w:rsidRPr="00077FE9" w:rsidRDefault="00077FE9" w:rsidP="00077FE9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077FE9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63DF28C8" w14:textId="77777777" w:rsidR="00077FE9" w:rsidRDefault="00077FE9" w:rsidP="00077FE9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32C7D7E" w14:textId="77777777" w:rsidR="00077FE9" w:rsidRDefault="00077FE9" w:rsidP="00077FE9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5CD6EF69" w14:textId="77777777" w:rsidR="00077FE9" w:rsidRDefault="00077FE9" w:rsidP="00077FE9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telefon, adres email,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CAB8888" w14:textId="77777777" w:rsidR="00077FE9" w:rsidRDefault="00077FE9" w:rsidP="00077FE9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BA19DC7" w14:textId="77777777" w:rsidR="00077FE9" w:rsidRDefault="00077FE9" w:rsidP="00077FE9">
      <w:pPr>
        <w:pStyle w:val="Akapitzlist"/>
        <w:spacing w:after="0" w:line="240" w:lineRule="auto"/>
        <w:ind w:left="0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222EA300" w14:textId="77777777" w:rsidR="00077FE9" w:rsidRDefault="00077FE9" w:rsidP="00077FE9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……………………………………</w:t>
      </w:r>
    </w:p>
    <w:p w14:paraId="72300A51" w14:textId="77777777" w:rsidR="00077FE9" w:rsidRDefault="00077FE9" w:rsidP="00077FE9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3808C508" w14:textId="77777777" w:rsidR="00077FE9" w:rsidRDefault="00077FE9" w:rsidP="00077FE9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……………………………………</w:t>
      </w:r>
    </w:p>
    <w:p w14:paraId="437B8445" w14:textId="77777777" w:rsidR="00077FE9" w:rsidRDefault="00077FE9" w:rsidP="00077FE9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2C54CAB0" w14:textId="023C807B" w:rsidR="00077FE9" w:rsidRDefault="00077FE9" w:rsidP="00077FE9">
      <w:pPr>
        <w:spacing w:before="480"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F4A24F2" w14:textId="20C1227D" w:rsidR="003E3D13" w:rsidRPr="003E3D13" w:rsidRDefault="003E3D13" w:rsidP="00077FE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E3D13">
        <w:rPr>
          <w:rFonts w:ascii="Arial" w:hAnsi="Arial" w:cs="Arial"/>
          <w:b/>
          <w:sz w:val="24"/>
          <w:szCs w:val="24"/>
        </w:rPr>
        <w:t>OŚWIADCZENIE O POSIADANIU WIEDZY I DOŚWIADCZENIA</w:t>
      </w:r>
    </w:p>
    <w:p w14:paraId="2A781DC0" w14:textId="3F9EB220" w:rsidR="003E3D13" w:rsidRPr="003E3D13" w:rsidRDefault="003E3D13" w:rsidP="003E3D13">
      <w:pPr>
        <w:spacing w:before="120" w:after="0" w:line="276" w:lineRule="auto"/>
        <w:ind w:right="6"/>
        <w:jc w:val="both"/>
        <w:rPr>
          <w:rFonts w:ascii="Arial" w:hAnsi="Arial" w:cs="Arial"/>
        </w:rPr>
      </w:pPr>
      <w:r w:rsidRPr="003E3D13">
        <w:rPr>
          <w:rFonts w:ascii="Arial" w:hAnsi="Arial" w:cs="Arial"/>
        </w:rPr>
        <w:t xml:space="preserve">Oświadczam, że posiadam/y wiedzę i doświadczenie niezbędne do realizacji zadania </w:t>
      </w:r>
      <w:r w:rsidRPr="003E3D13">
        <w:rPr>
          <w:rFonts w:ascii="Arial" w:hAnsi="Arial" w:cs="Arial"/>
        </w:rPr>
        <w:br/>
        <w:t xml:space="preserve">pn.: </w:t>
      </w:r>
      <w:r w:rsidRPr="003E3D13">
        <w:rPr>
          <w:rFonts w:ascii="Arial" w:eastAsia="Times New Roman" w:hAnsi="Arial" w:cs="Arial"/>
          <w:b/>
          <w:bCs/>
          <w:color w:val="000000"/>
          <w:lang w:eastAsia="ar-SA"/>
        </w:rPr>
        <w:t>„</w:t>
      </w:r>
      <w:r w:rsidRPr="003E3D13">
        <w:rPr>
          <w:rFonts w:ascii="Arial" w:eastAsia="Times New Roman" w:hAnsi="Arial" w:cs="Arial"/>
          <w:b/>
          <w:bCs/>
          <w:lang w:eastAsia="ar-SA"/>
        </w:rPr>
        <w:t>Nadzór inwestorski nad zadaniem pn.:</w:t>
      </w:r>
      <w:r w:rsidRPr="003E3D13">
        <w:rPr>
          <w:rFonts w:ascii="Arial" w:hAnsi="Arial" w:cs="Arial"/>
          <w:b/>
          <w:bCs/>
        </w:rPr>
        <w:t xml:space="preserve"> „Termomodernizacja budynku edukacyjnego na terenie gminy Oleśnica”.</w:t>
      </w:r>
    </w:p>
    <w:p w14:paraId="5D1A0D50" w14:textId="49F05E16" w:rsidR="003E3D13" w:rsidRPr="003E3D13" w:rsidRDefault="003E3D13" w:rsidP="003E3D13">
      <w:pPr>
        <w:spacing w:before="120" w:after="0" w:line="276" w:lineRule="auto"/>
        <w:ind w:right="6"/>
        <w:jc w:val="both"/>
        <w:rPr>
          <w:rFonts w:ascii="Arial" w:hAnsi="Arial" w:cs="Arial"/>
          <w:strike/>
        </w:rPr>
      </w:pPr>
      <w:r w:rsidRPr="003E3D13">
        <w:rPr>
          <w:rFonts w:ascii="Arial" w:hAnsi="Arial" w:cs="Arial"/>
        </w:rPr>
        <w:t xml:space="preserve">W okresie ostatnich trzech lat przed upływem terminu składania ofert, a jeżeli okres prowadzenia działalności jest krótszy, w tym okresie działalności – prowadziłem/liśmy należycie co najmniej 1 nadzór inwestorski nad robotą budowlaną polegającą na termomodernizacji budynków lub robotami budowlanymi obejmującymi docieplenie budynków wraz z pracami towarzyszącymi </w:t>
      </w:r>
      <w:r>
        <w:rPr>
          <w:rFonts w:ascii="Arial" w:hAnsi="Arial" w:cs="Arial"/>
        </w:rPr>
        <w:br/>
      </w:r>
      <w:r w:rsidRPr="003E3D13">
        <w:rPr>
          <w:rFonts w:ascii="Arial" w:hAnsi="Arial" w:cs="Arial"/>
        </w:rPr>
        <w:t>(w tym wymianą stolarki okiennej/drzwiowej lub wykonaniem robót instalacyjnych) o wartości robót min. 300 000,00 zł.</w:t>
      </w:r>
    </w:p>
    <w:p w14:paraId="780BD7CB" w14:textId="77777777" w:rsidR="003E3D13" w:rsidRDefault="003E3D13" w:rsidP="005175B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B61DB58" w14:textId="24269AC2" w:rsidR="005175B7" w:rsidRPr="005E7C62" w:rsidRDefault="005175B7" w:rsidP="005175B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E7C62">
        <w:rPr>
          <w:rFonts w:ascii="Arial" w:eastAsia="Times New Roman" w:hAnsi="Arial" w:cs="Arial"/>
          <w:b/>
          <w:bCs/>
          <w:lang w:eastAsia="pl-PL"/>
        </w:rPr>
        <w:t xml:space="preserve">WYKAZ </w:t>
      </w:r>
      <w:r>
        <w:rPr>
          <w:rFonts w:ascii="Arial" w:eastAsia="Times New Roman" w:hAnsi="Arial" w:cs="Arial"/>
          <w:b/>
          <w:bCs/>
          <w:lang w:eastAsia="pl-PL"/>
        </w:rPr>
        <w:t>USŁUG</w:t>
      </w:r>
    </w:p>
    <w:p w14:paraId="6171FF4A" w14:textId="77777777" w:rsidR="005175B7" w:rsidRPr="005E7C62" w:rsidRDefault="005175B7" w:rsidP="005175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2367"/>
        <w:gridCol w:w="2200"/>
        <w:gridCol w:w="1911"/>
        <w:gridCol w:w="2283"/>
      </w:tblGrid>
      <w:tr w:rsidR="00F26C4F" w:rsidRPr="005E7C62" w14:paraId="28187670" w14:textId="77777777" w:rsidTr="00F26C4F">
        <w:tc>
          <w:tcPr>
            <w:tcW w:w="585" w:type="dxa"/>
          </w:tcPr>
          <w:p w14:paraId="6D5B9A8A" w14:textId="77777777" w:rsidR="00F26C4F" w:rsidRPr="005E7C62" w:rsidRDefault="00F26C4F" w:rsidP="005762C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pl-PL"/>
              </w:rPr>
            </w:pPr>
            <w:r w:rsidRPr="005E7C62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67" w:type="dxa"/>
          </w:tcPr>
          <w:p w14:paraId="6E44861C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7C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Rodzaj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nadzorowanych </w:t>
            </w:r>
            <w:r w:rsidRPr="005E7C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robót budowlanych </w:t>
            </w:r>
          </w:p>
          <w:p w14:paraId="55D9C241" w14:textId="77777777" w:rsidR="00F26C4F" w:rsidRPr="005E7C62" w:rsidRDefault="00F26C4F" w:rsidP="005762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eastAsia="pl-PL"/>
              </w:rPr>
            </w:pPr>
            <w:r w:rsidRPr="005E7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 miejsce ich wykonania</w:t>
            </w:r>
          </w:p>
        </w:tc>
        <w:tc>
          <w:tcPr>
            <w:tcW w:w="2200" w:type="dxa"/>
          </w:tcPr>
          <w:p w14:paraId="1DFE089D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C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Daty wykonania:</w:t>
            </w:r>
          </w:p>
          <w:p w14:paraId="359D3013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5E7C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Pr="005E7C62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eastAsia="pl-PL"/>
              </w:rPr>
              <w:t>rozpoczęcie-</w:t>
            </w:r>
          </w:p>
          <w:p w14:paraId="6A4A15DA" w14:textId="77777777" w:rsidR="00F26C4F" w:rsidRPr="005E7C62" w:rsidRDefault="00F26C4F" w:rsidP="005762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eastAsia="pl-PL"/>
              </w:rPr>
            </w:pPr>
            <w:r w:rsidRPr="005E7C62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zakończenie</w:t>
            </w:r>
            <w:r w:rsidRPr="005E7C6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11" w:type="dxa"/>
          </w:tcPr>
          <w:p w14:paraId="2F0E610E" w14:textId="77777777" w:rsidR="00F26C4F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robót</w:t>
            </w:r>
          </w:p>
          <w:p w14:paraId="3E61049E" w14:textId="77777777" w:rsidR="00F26C4F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objętych nadzorem</w:t>
            </w:r>
          </w:p>
          <w:p w14:paraId="2CA41444" w14:textId="36DC481D" w:rsidR="00F26C4F" w:rsidRPr="00F26C4F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26C4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2283" w:type="dxa"/>
          </w:tcPr>
          <w:p w14:paraId="37353AF1" w14:textId="319E9AC4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C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i adres</w:t>
            </w:r>
          </w:p>
          <w:p w14:paraId="1022F4DD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7C62">
              <w:rPr>
                <w:rFonts w:ascii="Arial" w:eastAsia="Calibri" w:hAnsi="Arial" w:cs="Arial"/>
                <w:b/>
                <w:bCs/>
                <w:color w:val="000000"/>
                <w:sz w:val="20"/>
                <w:szCs w:val="24"/>
                <w:lang w:eastAsia="pl-PL"/>
              </w:rPr>
              <w:t>podmiotu</w:t>
            </w:r>
            <w:r>
              <w:rPr>
                <w:rFonts w:ascii="Arial" w:eastAsia="Calibri" w:hAnsi="Arial" w:cs="Arial"/>
                <w:color w:val="000000"/>
                <w:sz w:val="20"/>
                <w:szCs w:val="24"/>
                <w:lang w:eastAsia="pl-PL"/>
              </w:rPr>
              <w:t>, na rzecz którego usługa została wykonana</w:t>
            </w:r>
          </w:p>
        </w:tc>
      </w:tr>
      <w:tr w:rsidR="00F26C4F" w:rsidRPr="005E7C62" w14:paraId="1FBD1027" w14:textId="77777777" w:rsidTr="00F26C4F">
        <w:trPr>
          <w:trHeight w:val="1062"/>
        </w:trPr>
        <w:tc>
          <w:tcPr>
            <w:tcW w:w="585" w:type="dxa"/>
          </w:tcPr>
          <w:p w14:paraId="4D846A59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7" w:type="dxa"/>
          </w:tcPr>
          <w:p w14:paraId="6BF0B2FE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C0FB23D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51357A4B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BA16890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00" w:type="dxa"/>
          </w:tcPr>
          <w:p w14:paraId="4A352392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3A267E9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11" w:type="dxa"/>
          </w:tcPr>
          <w:p w14:paraId="7718B8BF" w14:textId="77777777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83" w:type="dxa"/>
          </w:tcPr>
          <w:p w14:paraId="3879479C" w14:textId="2DAA3DFC" w:rsidR="00F26C4F" w:rsidRPr="005E7C62" w:rsidRDefault="00F26C4F" w:rsidP="005762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32171E6" w14:textId="77777777" w:rsidR="005175B7" w:rsidRPr="005E7C62" w:rsidRDefault="005175B7" w:rsidP="005175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251B5435" w14:textId="77777777" w:rsidR="005175B7" w:rsidRPr="005E7C62" w:rsidRDefault="005175B7" w:rsidP="005175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5E7C62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Uwaga: </w:t>
      </w:r>
    </w:p>
    <w:p w14:paraId="247A2BF4" w14:textId="77777777" w:rsidR="005175B7" w:rsidRDefault="005175B7" w:rsidP="005175B7">
      <w:pPr>
        <w:numPr>
          <w:ilvl w:val="0"/>
          <w:numId w:val="46"/>
        </w:numPr>
        <w:autoSpaceDE w:val="0"/>
        <w:autoSpaceDN w:val="0"/>
        <w:adjustRightInd w:val="0"/>
        <w:spacing w:after="23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E7C6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Należy załączyć 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referencje bądź inne dokumenty wystawione</w:t>
      </w:r>
      <w:r w:rsidRPr="00D0618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przez podmiot, na rzecz którego te usługi były wykonywane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, określające czy usługi zostały wykonane należycie.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7AEA1913" w14:textId="77777777" w:rsidR="003E3D13" w:rsidRDefault="003E3D13" w:rsidP="005175B7">
      <w:pPr>
        <w:autoSpaceDE w:val="0"/>
        <w:autoSpaceDN w:val="0"/>
        <w:adjustRightInd w:val="0"/>
        <w:spacing w:after="23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A43B1B" w14:textId="77777777" w:rsidR="005175B7" w:rsidRPr="005E7C62" w:rsidRDefault="005175B7" w:rsidP="005175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6D9C356" w14:textId="273B8709" w:rsidR="005175B7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szCs w:val="24"/>
          <w:lang w:eastAsia="pl-PL"/>
        </w:rPr>
        <w:t xml:space="preserve">…………….……. </w:t>
      </w:r>
      <w:r w:rsidRPr="005E7C62">
        <w:rPr>
          <w:rFonts w:ascii="Arial" w:eastAsia="Times New Roman" w:hAnsi="Arial" w:cs="Arial"/>
          <w:i/>
          <w:szCs w:val="24"/>
          <w:lang w:eastAsia="pl-PL"/>
        </w:rPr>
        <w:t xml:space="preserve">(miejscowość), </w:t>
      </w:r>
      <w:r w:rsidRPr="005E7C62">
        <w:rPr>
          <w:rFonts w:ascii="Arial" w:eastAsia="Times New Roman" w:hAnsi="Arial" w:cs="Arial"/>
          <w:szCs w:val="24"/>
          <w:lang w:eastAsia="pl-PL"/>
        </w:rPr>
        <w:t>dnia</w:t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 xml:space="preserve"> ………….……. r. </w:t>
      </w:r>
    </w:p>
    <w:p w14:paraId="7B279893" w14:textId="77777777" w:rsidR="005175B7" w:rsidRPr="005E7C62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15338B" w14:textId="77777777" w:rsidR="005175B7" w:rsidRPr="005E7C62" w:rsidRDefault="005175B7" w:rsidP="005175B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7D6723F3" w14:textId="77777777" w:rsidR="005175B7" w:rsidRPr="005E7C62" w:rsidRDefault="005175B7" w:rsidP="005175B7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i/>
          <w:szCs w:val="20"/>
          <w:lang w:eastAsia="pl-PL"/>
        </w:rPr>
        <w:t xml:space="preserve">                                                                                    </w:t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podpis osoby upoważnionej do </w:t>
      </w:r>
    </w:p>
    <w:p w14:paraId="5C558ABF" w14:textId="12E72E85" w:rsidR="005175B7" w:rsidRPr="003E3D13" w:rsidRDefault="005175B7" w:rsidP="003E3D1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reprezentowania wykonawcy</w:t>
      </w:r>
    </w:p>
    <w:p w14:paraId="79EA30E8" w14:textId="77777777" w:rsidR="00C61F7F" w:rsidRPr="00AA52F6" w:rsidRDefault="00C61F7F" w:rsidP="00C61F7F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lang w:eastAsia="pl-PL"/>
        </w:rPr>
        <w:t xml:space="preserve">UWAGA! </w:t>
      </w:r>
    </w:p>
    <w:p w14:paraId="29E79D15" w14:textId="31B830FF" w:rsidR="005175B7" w:rsidRPr="00077FE9" w:rsidRDefault="00C61F7F" w:rsidP="00077FE9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5175B7" w:rsidRPr="00077FE9" w:rsidSect="00D97013">
      <w:headerReference w:type="default" r:id="rId7"/>
      <w:pgSz w:w="11906" w:h="16838"/>
      <w:pgMar w:top="709" w:right="1416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6C5D" w14:textId="77777777" w:rsidR="00B2069E" w:rsidRDefault="00B2069E" w:rsidP="00094512">
      <w:pPr>
        <w:spacing w:after="0" w:line="240" w:lineRule="auto"/>
      </w:pPr>
      <w:r>
        <w:separator/>
      </w:r>
    </w:p>
  </w:endnote>
  <w:endnote w:type="continuationSeparator" w:id="0">
    <w:p w14:paraId="5C4707C5" w14:textId="77777777" w:rsidR="00B2069E" w:rsidRDefault="00B2069E" w:rsidP="00094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253B0" w14:textId="77777777" w:rsidR="00B2069E" w:rsidRDefault="00B2069E" w:rsidP="00094512">
      <w:pPr>
        <w:spacing w:after="0" w:line="240" w:lineRule="auto"/>
      </w:pPr>
      <w:r>
        <w:separator/>
      </w:r>
    </w:p>
  </w:footnote>
  <w:footnote w:type="continuationSeparator" w:id="0">
    <w:p w14:paraId="334BE8A0" w14:textId="77777777" w:rsidR="00B2069E" w:rsidRDefault="00B2069E" w:rsidP="00094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A1E6" w14:textId="0F151A85" w:rsidR="00094512" w:rsidRDefault="00094512" w:rsidP="00094512">
    <w:pPr>
      <w:pStyle w:val="Nagwek"/>
      <w:jc w:val="center"/>
    </w:pPr>
    <w:r>
      <w:rPr>
        <w:noProof/>
      </w:rPr>
      <w:drawing>
        <wp:inline distT="0" distB="0" distL="0" distR="0" wp14:anchorId="37A71D3C" wp14:editId="47221D3A">
          <wp:extent cx="5600700" cy="718944"/>
          <wp:effectExtent l="0" t="0" r="0" b="5080"/>
          <wp:docPr id="1525906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0695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528" cy="720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415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3" w15:restartNumberingAfterBreak="0">
    <w:nsid w:val="00000004"/>
    <w:multiLevelType w:val="multilevel"/>
    <w:tmpl w:val="C67AB93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43B21"/>
    <w:multiLevelType w:val="hybridMultilevel"/>
    <w:tmpl w:val="7EDE8E52"/>
    <w:lvl w:ilvl="0" w:tplc="000000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85F45"/>
    <w:multiLevelType w:val="hybridMultilevel"/>
    <w:tmpl w:val="134EDC02"/>
    <w:lvl w:ilvl="0" w:tplc="34981F32">
      <w:start w:val="1"/>
      <w:numFmt w:val="decimal"/>
      <w:lvlText w:val="%1)"/>
      <w:lvlJc w:val="left"/>
      <w:pPr>
        <w:ind w:left="1572" w:hanging="360"/>
      </w:pPr>
      <w:rPr>
        <w:rFonts w:ascii="Arial" w:hAnsi="Arial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05F955D5"/>
    <w:multiLevelType w:val="hybridMultilevel"/>
    <w:tmpl w:val="CEECB3C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D744764"/>
    <w:multiLevelType w:val="multilevel"/>
    <w:tmpl w:val="EF88EB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801079D"/>
    <w:multiLevelType w:val="hybridMultilevel"/>
    <w:tmpl w:val="53CC447A"/>
    <w:lvl w:ilvl="0" w:tplc="7804D6DA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19AD4365"/>
    <w:multiLevelType w:val="multilevel"/>
    <w:tmpl w:val="C67A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DCA082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7" w15:restartNumberingAfterBreak="0">
    <w:nsid w:val="1E7052EA"/>
    <w:multiLevelType w:val="hybridMultilevel"/>
    <w:tmpl w:val="CC9AEDF4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0CA191D"/>
    <w:multiLevelType w:val="hybridMultilevel"/>
    <w:tmpl w:val="E3860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CA6C9D"/>
    <w:multiLevelType w:val="multilevel"/>
    <w:tmpl w:val="0472F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63C0371"/>
    <w:multiLevelType w:val="multilevel"/>
    <w:tmpl w:val="C67AB9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890FC4"/>
    <w:multiLevelType w:val="hybridMultilevel"/>
    <w:tmpl w:val="417EFBC0"/>
    <w:lvl w:ilvl="0" w:tplc="04150019">
      <w:start w:val="1"/>
      <w:numFmt w:val="lowerLetter"/>
      <w:lvlText w:val="%1.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30683D0B"/>
    <w:multiLevelType w:val="hybridMultilevel"/>
    <w:tmpl w:val="B2A284F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185523"/>
    <w:multiLevelType w:val="hybridMultilevel"/>
    <w:tmpl w:val="DBDC19D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4" w15:restartNumberingAfterBreak="0">
    <w:nsid w:val="37B9662B"/>
    <w:multiLevelType w:val="multilevel"/>
    <w:tmpl w:val="D90AF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BC5358F"/>
    <w:multiLevelType w:val="hybridMultilevel"/>
    <w:tmpl w:val="0CC2E526"/>
    <w:lvl w:ilvl="0" w:tplc="00000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BDC2CA7"/>
    <w:multiLevelType w:val="hybridMultilevel"/>
    <w:tmpl w:val="56264E86"/>
    <w:lvl w:ilvl="0" w:tplc="00000003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C7E6103"/>
    <w:multiLevelType w:val="hybridMultilevel"/>
    <w:tmpl w:val="D188E2D4"/>
    <w:lvl w:ilvl="0" w:tplc="A718BAC4">
      <w:start w:val="1"/>
      <w:numFmt w:val="bullet"/>
      <w:lvlText w:val="-"/>
      <w:lvlJc w:val="left"/>
      <w:pPr>
        <w:ind w:left="16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8" w15:restartNumberingAfterBreak="0">
    <w:nsid w:val="3FF15480"/>
    <w:multiLevelType w:val="multilevel"/>
    <w:tmpl w:val="4E14DB8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52"/>
      <w:numFmt w:val="decimal"/>
      <w:lvlText w:val="%1.%2"/>
      <w:lvlJc w:val="left"/>
      <w:pPr>
        <w:ind w:left="142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50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593" w:hanging="1335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1679" w:hanging="1335"/>
      </w:pPr>
      <w:rPr>
        <w:rFonts w:hint="default"/>
        <w:i/>
      </w:rPr>
    </w:lvl>
    <w:lvl w:ilvl="5">
      <w:start w:val="1"/>
      <w:numFmt w:val="decimal"/>
      <w:lvlText w:val="%1.%2.%3.%4-%5.%6"/>
      <w:lvlJc w:val="left"/>
      <w:pPr>
        <w:ind w:left="176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4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88" w:hanging="1800"/>
      </w:pPr>
      <w:rPr>
        <w:rFonts w:hint="default"/>
      </w:rPr>
    </w:lvl>
  </w:abstractNum>
  <w:abstractNum w:abstractNumId="29" w15:restartNumberingAfterBreak="0">
    <w:nsid w:val="413B45BE"/>
    <w:multiLevelType w:val="singleLevel"/>
    <w:tmpl w:val="6AE8A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30" w15:restartNumberingAfterBreak="0">
    <w:nsid w:val="43014B80"/>
    <w:multiLevelType w:val="hybridMultilevel"/>
    <w:tmpl w:val="90A4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B2019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7597731"/>
    <w:multiLevelType w:val="multilevel"/>
    <w:tmpl w:val="C67A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CDF48C9"/>
    <w:multiLevelType w:val="hybridMultilevel"/>
    <w:tmpl w:val="8A681F66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DCB3B80"/>
    <w:multiLevelType w:val="hybridMultilevel"/>
    <w:tmpl w:val="60BA17F6"/>
    <w:lvl w:ilvl="0" w:tplc="A96AC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B0A46E6"/>
    <w:multiLevelType w:val="hybridMultilevel"/>
    <w:tmpl w:val="1A0CA38C"/>
    <w:lvl w:ilvl="0" w:tplc="D2629122">
      <w:start w:val="1"/>
      <w:numFmt w:val="decimal"/>
      <w:lvlText w:val="%1)"/>
      <w:lvlJc w:val="left"/>
      <w:pPr>
        <w:ind w:left="720" w:hanging="360"/>
      </w:pPr>
      <w:rPr>
        <w:rFonts w:eastAsia="Calibri" w:cs="Arial"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E35FC"/>
    <w:multiLevelType w:val="multilevel"/>
    <w:tmpl w:val="0086526A"/>
    <w:lvl w:ilvl="0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37" w15:restartNumberingAfterBreak="0">
    <w:nsid w:val="5F7B2CA0"/>
    <w:multiLevelType w:val="hybridMultilevel"/>
    <w:tmpl w:val="EBE07EF8"/>
    <w:lvl w:ilvl="0" w:tplc="32B017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857A7C"/>
    <w:multiLevelType w:val="hybridMultilevel"/>
    <w:tmpl w:val="A1222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2076E"/>
    <w:multiLevelType w:val="hybridMultilevel"/>
    <w:tmpl w:val="D73C9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4646E5"/>
    <w:multiLevelType w:val="hybridMultilevel"/>
    <w:tmpl w:val="94642EDC"/>
    <w:lvl w:ilvl="0" w:tplc="434C49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7991953"/>
    <w:multiLevelType w:val="hybridMultilevel"/>
    <w:tmpl w:val="A1A6FCC6"/>
    <w:lvl w:ilvl="0" w:tplc="BDBE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41529"/>
    <w:multiLevelType w:val="hybridMultilevel"/>
    <w:tmpl w:val="CEECB3CE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01810BA"/>
    <w:multiLevelType w:val="hybridMultilevel"/>
    <w:tmpl w:val="B1C2FE62"/>
    <w:lvl w:ilvl="0" w:tplc="32B017B2">
      <w:start w:val="1"/>
      <w:numFmt w:val="bullet"/>
      <w:lvlText w:val=""/>
      <w:lvlJc w:val="left"/>
      <w:pPr>
        <w:ind w:left="17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44" w15:restartNumberingAfterBreak="0">
    <w:nsid w:val="74983B2C"/>
    <w:multiLevelType w:val="hybridMultilevel"/>
    <w:tmpl w:val="8A681F66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56E3F63"/>
    <w:multiLevelType w:val="hybridMultilevel"/>
    <w:tmpl w:val="FE882AEC"/>
    <w:lvl w:ilvl="0" w:tplc="32B017B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785C2531"/>
    <w:multiLevelType w:val="multilevel"/>
    <w:tmpl w:val="ED767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A456935"/>
    <w:multiLevelType w:val="multilevel"/>
    <w:tmpl w:val="D0781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F2639BA"/>
    <w:multiLevelType w:val="hybridMultilevel"/>
    <w:tmpl w:val="A1222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06312">
    <w:abstractNumId w:val="1"/>
  </w:num>
  <w:num w:numId="2" w16cid:durableId="329410255">
    <w:abstractNumId w:val="2"/>
  </w:num>
  <w:num w:numId="3" w16cid:durableId="1042749600">
    <w:abstractNumId w:val="3"/>
  </w:num>
  <w:num w:numId="4" w16cid:durableId="184828527">
    <w:abstractNumId w:val="6"/>
  </w:num>
  <w:num w:numId="5" w16cid:durableId="466708932">
    <w:abstractNumId w:val="7"/>
  </w:num>
  <w:num w:numId="6" w16cid:durableId="1279483260">
    <w:abstractNumId w:val="35"/>
  </w:num>
  <w:num w:numId="7" w16cid:durableId="952707385">
    <w:abstractNumId w:val="28"/>
  </w:num>
  <w:num w:numId="8" w16cid:durableId="1109814747">
    <w:abstractNumId w:val="4"/>
  </w:num>
  <w:num w:numId="9" w16cid:durableId="832186644">
    <w:abstractNumId w:val="26"/>
  </w:num>
  <w:num w:numId="10" w16cid:durableId="1624578240">
    <w:abstractNumId w:val="27"/>
  </w:num>
  <w:num w:numId="11" w16cid:durableId="1258560404">
    <w:abstractNumId w:val="21"/>
  </w:num>
  <w:num w:numId="12" w16cid:durableId="523253563">
    <w:abstractNumId w:val="17"/>
  </w:num>
  <w:num w:numId="13" w16cid:durableId="2037384591">
    <w:abstractNumId w:val="39"/>
  </w:num>
  <w:num w:numId="14" w16cid:durableId="909123200">
    <w:abstractNumId w:val="0"/>
  </w:num>
  <w:num w:numId="15" w16cid:durableId="504174366">
    <w:abstractNumId w:val="5"/>
  </w:num>
  <w:num w:numId="16" w16cid:durableId="1514297223">
    <w:abstractNumId w:val="8"/>
  </w:num>
  <w:num w:numId="17" w16cid:durableId="1637485468">
    <w:abstractNumId w:val="9"/>
  </w:num>
  <w:num w:numId="18" w16cid:durableId="980888414">
    <w:abstractNumId w:val="18"/>
  </w:num>
  <w:num w:numId="19" w16cid:durableId="1612081384">
    <w:abstractNumId w:val="29"/>
  </w:num>
  <w:num w:numId="20" w16cid:durableId="1317492203">
    <w:abstractNumId w:val="16"/>
  </w:num>
  <w:num w:numId="21" w16cid:durableId="1890605376">
    <w:abstractNumId w:val="23"/>
  </w:num>
  <w:num w:numId="22" w16cid:durableId="1197935401">
    <w:abstractNumId w:val="15"/>
  </w:num>
  <w:num w:numId="23" w16cid:durableId="912592181">
    <w:abstractNumId w:val="44"/>
  </w:num>
  <w:num w:numId="24" w16cid:durableId="675427181">
    <w:abstractNumId w:val="14"/>
  </w:num>
  <w:num w:numId="25" w16cid:durableId="998003819">
    <w:abstractNumId w:val="20"/>
  </w:num>
  <w:num w:numId="26" w16cid:durableId="715355598">
    <w:abstractNumId w:val="22"/>
  </w:num>
  <w:num w:numId="27" w16cid:durableId="19672593">
    <w:abstractNumId w:val="10"/>
  </w:num>
  <w:num w:numId="28" w16cid:durableId="1939485683">
    <w:abstractNumId w:val="32"/>
  </w:num>
  <w:num w:numId="29" w16cid:durableId="471605308">
    <w:abstractNumId w:val="48"/>
  </w:num>
  <w:num w:numId="30" w16cid:durableId="742067241">
    <w:abstractNumId w:val="38"/>
  </w:num>
  <w:num w:numId="31" w16cid:durableId="725226142">
    <w:abstractNumId w:val="47"/>
  </w:num>
  <w:num w:numId="32" w16cid:durableId="1298072943">
    <w:abstractNumId w:val="34"/>
  </w:num>
  <w:num w:numId="33" w16cid:durableId="1459492567">
    <w:abstractNumId w:val="40"/>
  </w:num>
  <w:num w:numId="34" w16cid:durableId="718165235">
    <w:abstractNumId w:val="31"/>
  </w:num>
  <w:num w:numId="35" w16cid:durableId="582375055">
    <w:abstractNumId w:val="13"/>
  </w:num>
  <w:num w:numId="36" w16cid:durableId="956564342">
    <w:abstractNumId w:val="25"/>
  </w:num>
  <w:num w:numId="37" w16cid:durableId="2057388797">
    <w:abstractNumId w:val="11"/>
  </w:num>
  <w:num w:numId="38" w16cid:durableId="2061173098">
    <w:abstractNumId w:val="36"/>
  </w:num>
  <w:num w:numId="39" w16cid:durableId="127014422">
    <w:abstractNumId w:val="12"/>
  </w:num>
  <w:num w:numId="40" w16cid:durableId="460802282">
    <w:abstractNumId w:val="43"/>
  </w:num>
  <w:num w:numId="41" w16cid:durableId="1895579897">
    <w:abstractNumId w:val="42"/>
  </w:num>
  <w:num w:numId="42" w16cid:durableId="1168520392">
    <w:abstractNumId w:val="19"/>
  </w:num>
  <w:num w:numId="43" w16cid:durableId="665716666">
    <w:abstractNumId w:val="46"/>
  </w:num>
  <w:num w:numId="44" w16cid:durableId="1172525891">
    <w:abstractNumId w:val="24"/>
  </w:num>
  <w:num w:numId="45" w16cid:durableId="309024953">
    <w:abstractNumId w:val="41"/>
  </w:num>
  <w:num w:numId="46" w16cid:durableId="1939824829">
    <w:abstractNumId w:val="30"/>
  </w:num>
  <w:num w:numId="47" w16cid:durableId="1759978733">
    <w:abstractNumId w:val="37"/>
  </w:num>
  <w:num w:numId="48" w16cid:durableId="2048069002">
    <w:abstractNumId w:val="33"/>
  </w:num>
  <w:num w:numId="49" w16cid:durableId="890194357">
    <w:abstractNumId w:val="45"/>
  </w:num>
  <w:num w:numId="50" w16cid:durableId="53296663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EE9"/>
    <w:rsid w:val="00006BCD"/>
    <w:rsid w:val="00036DAB"/>
    <w:rsid w:val="00054F9A"/>
    <w:rsid w:val="00077FE9"/>
    <w:rsid w:val="00082FBB"/>
    <w:rsid w:val="00085529"/>
    <w:rsid w:val="00094512"/>
    <w:rsid w:val="000B021D"/>
    <w:rsid w:val="000D77EF"/>
    <w:rsid w:val="001167FD"/>
    <w:rsid w:val="00125AEA"/>
    <w:rsid w:val="0012667C"/>
    <w:rsid w:val="001355F9"/>
    <w:rsid w:val="001918C6"/>
    <w:rsid w:val="00195BED"/>
    <w:rsid w:val="001B4D13"/>
    <w:rsid w:val="001B6CCB"/>
    <w:rsid w:val="001D6BD7"/>
    <w:rsid w:val="002535F4"/>
    <w:rsid w:val="00365EE9"/>
    <w:rsid w:val="003931A4"/>
    <w:rsid w:val="003C2A04"/>
    <w:rsid w:val="003E3D13"/>
    <w:rsid w:val="00461DF6"/>
    <w:rsid w:val="00463A71"/>
    <w:rsid w:val="00487A55"/>
    <w:rsid w:val="004B3DC8"/>
    <w:rsid w:val="00516DE8"/>
    <w:rsid w:val="005175B7"/>
    <w:rsid w:val="005D770D"/>
    <w:rsid w:val="00632EE9"/>
    <w:rsid w:val="00643B7D"/>
    <w:rsid w:val="00685F09"/>
    <w:rsid w:val="006B4125"/>
    <w:rsid w:val="006E26E0"/>
    <w:rsid w:val="006F27FC"/>
    <w:rsid w:val="00724D92"/>
    <w:rsid w:val="00762153"/>
    <w:rsid w:val="007632F2"/>
    <w:rsid w:val="00764BEA"/>
    <w:rsid w:val="00767D13"/>
    <w:rsid w:val="007B00A6"/>
    <w:rsid w:val="00817802"/>
    <w:rsid w:val="0083564D"/>
    <w:rsid w:val="00853479"/>
    <w:rsid w:val="009106AC"/>
    <w:rsid w:val="009263CF"/>
    <w:rsid w:val="0094689D"/>
    <w:rsid w:val="00964C92"/>
    <w:rsid w:val="009948BD"/>
    <w:rsid w:val="009A4FF6"/>
    <w:rsid w:val="009B74B9"/>
    <w:rsid w:val="009F6BCF"/>
    <w:rsid w:val="00A0105A"/>
    <w:rsid w:val="00A1298D"/>
    <w:rsid w:val="00A15DBD"/>
    <w:rsid w:val="00AA6E5C"/>
    <w:rsid w:val="00AB187A"/>
    <w:rsid w:val="00AC2B0B"/>
    <w:rsid w:val="00AC499D"/>
    <w:rsid w:val="00AE73BA"/>
    <w:rsid w:val="00B2069E"/>
    <w:rsid w:val="00B35BB5"/>
    <w:rsid w:val="00B76BD4"/>
    <w:rsid w:val="00BB3BE1"/>
    <w:rsid w:val="00BE1C2B"/>
    <w:rsid w:val="00C61F7F"/>
    <w:rsid w:val="00C71EA2"/>
    <w:rsid w:val="00CA46E2"/>
    <w:rsid w:val="00D1390D"/>
    <w:rsid w:val="00D53451"/>
    <w:rsid w:val="00D97013"/>
    <w:rsid w:val="00DB0D31"/>
    <w:rsid w:val="00DF36BC"/>
    <w:rsid w:val="00E148C9"/>
    <w:rsid w:val="00E40E53"/>
    <w:rsid w:val="00E5351D"/>
    <w:rsid w:val="00E844D1"/>
    <w:rsid w:val="00EC425D"/>
    <w:rsid w:val="00F26C4F"/>
    <w:rsid w:val="00F4418D"/>
    <w:rsid w:val="00F55D06"/>
    <w:rsid w:val="00F6174F"/>
    <w:rsid w:val="00F61997"/>
    <w:rsid w:val="00F81756"/>
    <w:rsid w:val="00FD4B0C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1E74"/>
  <w15:chartTrackingRefBased/>
  <w15:docId w15:val="{1A2A8266-FA42-4E60-9704-33DDA823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3BA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49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2EE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013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49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94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512"/>
  </w:style>
  <w:style w:type="paragraph" w:styleId="Stopka">
    <w:name w:val="footer"/>
    <w:basedOn w:val="Normalny"/>
    <w:link w:val="StopkaZnak"/>
    <w:uiPriority w:val="99"/>
    <w:unhideWhenUsed/>
    <w:rsid w:val="00094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Nowak</dc:creator>
  <cp:keywords/>
  <dc:description/>
  <cp:lastModifiedBy>Anna Antonik</cp:lastModifiedBy>
  <cp:revision>40</cp:revision>
  <cp:lastPrinted>2022-06-22T11:06:00Z</cp:lastPrinted>
  <dcterms:created xsi:type="dcterms:W3CDTF">2023-05-11T07:29:00Z</dcterms:created>
  <dcterms:modified xsi:type="dcterms:W3CDTF">2026-03-18T07:51:00Z</dcterms:modified>
</cp:coreProperties>
</file>